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38CE5" w14:textId="77777777" w:rsidR="0092736E" w:rsidRPr="0092736E" w:rsidRDefault="00125827" w:rsidP="0092736E">
      <w:pPr>
        <w:spacing w:before="57"/>
        <w:ind w:left="149" w:right="193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i/>
          <w:spacing w:val="4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i/>
          <w:spacing w:val="5"/>
          <w:sz w:val="22"/>
          <w:szCs w:val="22"/>
        </w:rPr>
        <w:t>/</w:t>
      </w:r>
      <w:r w:rsidRPr="0092736E">
        <w:rPr>
          <w:rFonts w:asciiTheme="minorHAnsi" w:hAnsiTheme="minorHAnsi" w:cstheme="minorHAnsi"/>
          <w:b/>
          <w:i/>
          <w:spacing w:val="-3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P/</w:t>
      </w:r>
      <w:r w:rsidRPr="0092736E">
        <w:rPr>
          <w:rFonts w:asciiTheme="minorHAnsi" w:hAnsiTheme="minorHAnsi" w:cstheme="minorHAnsi"/>
          <w:b/>
          <w:i/>
          <w:spacing w:val="3"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lit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/</w:t>
      </w:r>
      <w:r w:rsidRPr="0092736E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i/>
          <w:spacing w:val="4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i/>
          <w:spacing w:val="3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ti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ns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e S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amp</w:t>
      </w:r>
      <w:r w:rsidRPr="0092736E">
        <w:rPr>
          <w:rFonts w:asciiTheme="minorHAnsi" w:hAnsiTheme="minorHAnsi" w:cstheme="minorHAnsi"/>
          <w:b/>
          <w:i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e</w:t>
      </w:r>
    </w:p>
    <w:p w14:paraId="702E2937" w14:textId="77777777" w:rsidR="0092736E" w:rsidRPr="0092736E" w:rsidRDefault="0092736E" w:rsidP="0092736E">
      <w:pPr>
        <w:spacing w:before="1"/>
        <w:ind w:left="2265" w:right="2203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z w:val="22"/>
          <w:szCs w:val="22"/>
        </w:rPr>
        <w:t>Romario Burnett</w:t>
      </w:r>
    </w:p>
    <w:p w14:paraId="3DB5E75D" w14:textId="77777777" w:rsidR="0092736E" w:rsidRPr="0092736E" w:rsidRDefault="00125827" w:rsidP="0092736E">
      <w:pPr>
        <w:spacing w:before="1"/>
        <w:ind w:left="2265" w:right="220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92736E">
        <w:rPr>
          <w:rFonts w:asciiTheme="minorHAnsi" w:hAnsiTheme="minorHAnsi" w:cstheme="minorHAnsi"/>
          <w:sz w:val="22"/>
          <w:szCs w:val="22"/>
        </w:rPr>
        <w:t>: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2736E">
        <w:rPr>
          <w:rFonts w:asciiTheme="minorHAnsi" w:hAnsiTheme="minorHAnsi" w:cstheme="minorHAnsi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92736E">
        <w:rPr>
          <w:rFonts w:asciiTheme="minorHAnsi" w:hAnsiTheme="minorHAnsi" w:cstheme="minorHAnsi"/>
          <w:sz w:val="22"/>
          <w:szCs w:val="22"/>
        </w:rPr>
        <w:t>: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2736E">
        <w:rPr>
          <w:rFonts w:asciiTheme="minorHAnsi" w:hAnsiTheme="minorHAnsi" w:cstheme="minorHAnsi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</w:p>
    <w:p w14:paraId="27D7C48A" w14:textId="1B4A077B" w:rsidR="00981278" w:rsidRPr="0092736E" w:rsidRDefault="00125827" w:rsidP="0092736E">
      <w:pPr>
        <w:spacing w:before="1"/>
        <w:ind w:left="2265" w:right="2203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="0092736E" w:rsidRPr="0092736E">
        <w:rPr>
          <w:rFonts w:asciiTheme="minorHAnsi" w:hAnsiTheme="minorHAnsi" w:cstheme="minorHAnsi"/>
          <w:sz w:val="22"/>
          <w:szCs w:val="22"/>
        </w:rPr>
        <w:t>romario@gmail.com</w:t>
      </w:r>
    </w:p>
    <w:p w14:paraId="1B9B97B6" w14:textId="77777777" w:rsidR="00981278" w:rsidRPr="0092736E" w:rsidRDefault="00981278" w:rsidP="0092736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B17CFB9" w14:textId="77777777" w:rsidR="00981278" w:rsidRPr="0092736E" w:rsidRDefault="00125827" w:rsidP="0092736E">
      <w:pPr>
        <w:ind w:left="2314" w:right="2256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/</w:t>
      </w:r>
      <w:r w:rsidRPr="0092736E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4"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z w:val="22"/>
          <w:szCs w:val="22"/>
        </w:rPr>
        <w:t>: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AL</w:t>
      </w:r>
      <w:r w:rsidRPr="0092736E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IT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6905CD53" w14:textId="0278D31C" w:rsidR="00981278" w:rsidRPr="0092736E" w:rsidRDefault="00125827" w:rsidP="0092736E">
      <w:pPr>
        <w:spacing w:before="69"/>
        <w:ind w:left="69" w:right="109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Qu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i/>
          <w:spacing w:val="3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ag</w:t>
      </w:r>
      <w:r w:rsidRPr="0092736E">
        <w:rPr>
          <w:rFonts w:asciiTheme="minorHAnsi" w:hAnsiTheme="minorHAnsi" w:cstheme="minorHAnsi"/>
          <w:b/>
          <w:i/>
          <w:spacing w:val="-4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-4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/</w:t>
      </w:r>
      <w:r w:rsidRPr="0092736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i/>
          <w:spacing w:val="3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w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re</w:t>
      </w:r>
      <w:r w:rsidRPr="0092736E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Te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92736E">
        <w:rPr>
          <w:rFonts w:asciiTheme="minorHAnsi" w:hAnsiTheme="minorHAnsi" w:cstheme="minorHAnsi"/>
          <w:b/>
          <w:i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/</w:t>
      </w:r>
      <w:r w:rsidRPr="0092736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j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an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ag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en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/</w:t>
      </w:r>
      <w:r w:rsidRPr="0092736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Ope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an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ag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en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pacing w:val="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/</w:t>
      </w:r>
      <w:r w:rsidRPr="0092736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1"/>
          <w:sz w:val="22"/>
          <w:szCs w:val="22"/>
        </w:rPr>
        <w:t>Re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i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i/>
          <w:spacing w:val="-2"/>
          <w:w w:val="10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i/>
          <w:spacing w:val="-2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i/>
          <w:spacing w:val="-2"/>
          <w:w w:val="10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i/>
          <w:w w:val="102"/>
          <w:sz w:val="22"/>
          <w:szCs w:val="22"/>
        </w:rPr>
        <w:t>d</w:t>
      </w:r>
    </w:p>
    <w:p w14:paraId="657B57CE" w14:textId="7E5548E3" w:rsidR="00981278" w:rsidRPr="0092736E" w:rsidRDefault="00125827" w:rsidP="0092736E">
      <w:pPr>
        <w:ind w:left="132" w:right="10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ni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IT</w:t>
      </w:r>
      <w:r w:rsidRPr="0092736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nt</w:t>
      </w:r>
      <w:r w:rsidRPr="0092736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92736E">
        <w:rPr>
          <w:rFonts w:asciiTheme="minorHAnsi" w:hAnsiTheme="minorHAnsi" w:cstheme="minorHAnsi"/>
          <w:b/>
          <w:sz w:val="22"/>
          <w:szCs w:val="22"/>
        </w:rPr>
        <w:t>essi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er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2736E">
        <w:rPr>
          <w:rFonts w:asciiTheme="minorHAnsi" w:hAnsiTheme="minorHAnsi" w:cstheme="minorHAnsi"/>
          <w:sz w:val="22"/>
          <w:szCs w:val="22"/>
        </w:rPr>
        <w:t>8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r’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ea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ce,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ject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est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t.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oo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s,</w:t>
      </w:r>
      <w:r w:rsidRPr="0092736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et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ate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ess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cies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ess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th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satis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acti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.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elia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cial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ch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92736E">
        <w:rPr>
          <w:rFonts w:asciiTheme="minorHAnsi" w:hAnsiTheme="minorHAnsi" w:cstheme="minorHAnsi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ur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all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je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eli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les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sis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st.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sit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ead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/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esti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itia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92736E">
        <w:rPr>
          <w:rFonts w:asciiTheme="minorHAnsi" w:hAnsiTheme="minorHAnsi" w:cstheme="minorHAnsi"/>
          <w:sz w:val="22"/>
          <w:szCs w:val="22"/>
        </w:rPr>
        <w:t>ted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od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ct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nd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8DA3AAE" w14:textId="77777777" w:rsidR="0092736E" w:rsidRPr="0092736E" w:rsidRDefault="0092736E" w:rsidP="0092736E">
      <w:pPr>
        <w:ind w:left="132" w:right="100"/>
        <w:rPr>
          <w:rFonts w:asciiTheme="minorHAnsi" w:hAnsiTheme="minorHAnsi" w:cstheme="minorHAnsi"/>
          <w:sz w:val="22"/>
          <w:szCs w:val="22"/>
        </w:rPr>
      </w:pPr>
    </w:p>
    <w:p w14:paraId="2095810D" w14:textId="70479B42" w:rsidR="00981278" w:rsidRPr="0092736E" w:rsidRDefault="00125827" w:rsidP="0092736E">
      <w:pPr>
        <w:ind w:left="3263" w:right="3197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z w:val="22"/>
          <w:szCs w:val="22"/>
        </w:rPr>
        <w:t>KEY</w:t>
      </w:r>
      <w:r w:rsidRPr="0092736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K</w:t>
      </w:r>
      <w:r w:rsidRPr="0092736E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22849DE0" w14:textId="77777777" w:rsidR="00981278" w:rsidRPr="0092736E" w:rsidRDefault="00125827" w:rsidP="0092736E">
      <w:pPr>
        <w:ind w:left="482" w:right="120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z w:val="22"/>
          <w:szCs w:val="22"/>
        </w:rPr>
        <w:t>cc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ss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z w:val="22"/>
          <w:szCs w:val="22"/>
        </w:rPr>
        <w:t>ully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sed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ls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ast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2736E">
        <w:rPr>
          <w:rFonts w:asciiTheme="minorHAnsi" w:hAnsiTheme="minorHAnsi" w:cstheme="minorHAnsi"/>
          <w:sz w:val="22"/>
          <w:szCs w:val="22"/>
        </w:rPr>
        <w:t>ect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t,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ject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sis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&amp;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l,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Res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t,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et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t,</w:t>
      </w:r>
      <w:r w:rsidRPr="0092736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cial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t,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sis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ad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zat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mp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ets.</w:t>
      </w:r>
    </w:p>
    <w:p w14:paraId="54A95F29" w14:textId="77777777" w:rsidR="00981278" w:rsidRPr="0092736E" w:rsidRDefault="00125827" w:rsidP="0092736E">
      <w:pPr>
        <w:ind w:left="482" w:right="472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er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izati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t,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an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00B477FF" w14:textId="77777777" w:rsidR="00981278" w:rsidRPr="0092736E" w:rsidRDefault="00125827" w:rsidP="0092736E">
      <w:pPr>
        <w:ind w:left="482" w:right="61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z w:val="22"/>
          <w:szCs w:val="22"/>
        </w:rPr>
        <w:t>ed</w:t>
      </w:r>
      <w:r w:rsidRPr="0092736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oa</w:t>
      </w:r>
      <w:r w:rsidRPr="0092736E">
        <w:rPr>
          <w:rFonts w:asciiTheme="minorHAnsi" w:hAnsiTheme="minorHAnsi" w:cstheme="minorHAnsi"/>
          <w:b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92736E">
        <w:rPr>
          <w:rFonts w:asciiTheme="minorHAnsi" w:hAnsiTheme="minorHAnsi" w:cstheme="minorHAnsi"/>
          <w:b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ip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ate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ac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lis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t-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t,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6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5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66C2BC8" w14:textId="77777777" w:rsidR="00981278" w:rsidRPr="0092736E" w:rsidRDefault="00125827" w:rsidP="0092736E">
      <w:pPr>
        <w:spacing w:before="2"/>
        <w:ind w:left="13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En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est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&amp;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1ED86FB3" w14:textId="77777777" w:rsidR="00981278" w:rsidRPr="0092736E" w:rsidRDefault="00125827" w:rsidP="0092736E">
      <w:pPr>
        <w:spacing w:before="4"/>
        <w:ind w:left="482" w:right="600" w:hanging="350"/>
        <w:jc w:val="both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Ens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ed</w:t>
      </w:r>
      <w:r w:rsidRPr="0092736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z w:val="22"/>
          <w:szCs w:val="22"/>
        </w:rPr>
        <w:t>ient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d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ete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92736E">
        <w:rPr>
          <w:rFonts w:asciiTheme="minorHAnsi" w:hAnsiTheme="minorHAnsi" w:cstheme="minorHAnsi"/>
          <w:sz w:val="22"/>
          <w:szCs w:val="22"/>
        </w:rPr>
        <w:t>Cl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Relati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ip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ic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test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/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nd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7041F569" w14:textId="77777777" w:rsidR="00981278" w:rsidRPr="0092736E" w:rsidRDefault="00981278" w:rsidP="0092736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8D0A48B" w14:textId="5709F5C2" w:rsidR="00981278" w:rsidRPr="0092736E" w:rsidRDefault="00125827" w:rsidP="0092736E">
      <w:pPr>
        <w:ind w:left="3784" w:right="3720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position w:val="-1"/>
          <w:sz w:val="22"/>
          <w:szCs w:val="22"/>
        </w:rPr>
        <w:t>HO</w:t>
      </w:r>
      <w:r w:rsidRPr="0092736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6"/>
          <w:position w:val="-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AN</w:t>
      </w:r>
      <w:r w:rsidRPr="0092736E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ARD</w:t>
      </w:r>
      <w:r w:rsidRPr="0092736E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</w:t>
      </w:r>
    </w:p>
    <w:p w14:paraId="57454674" w14:textId="0C0CD4AC" w:rsidR="00981278" w:rsidRPr="0092736E" w:rsidRDefault="00125827" w:rsidP="0092736E">
      <w:pPr>
        <w:spacing w:before="41"/>
        <w:ind w:left="482" w:right="1285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z w:val="22"/>
          <w:szCs w:val="22"/>
        </w:rPr>
        <w:t xml:space="preserve"> </w:t>
      </w:r>
      <w:r w:rsidR="0092736E" w:rsidRPr="0092736E">
        <w:rPr>
          <w:rFonts w:asciiTheme="minorHAnsi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hAnsiTheme="minorHAnsi" w:cstheme="minorHAnsi"/>
          <w:sz w:val="22"/>
          <w:szCs w:val="22"/>
        </w:rPr>
        <w:t xml:space="preserve"> 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2736E">
        <w:rPr>
          <w:rFonts w:asciiTheme="minorHAnsi" w:hAnsiTheme="minorHAnsi" w:cstheme="minorHAnsi"/>
          <w:sz w:val="22"/>
          <w:szCs w:val="22"/>
        </w:rPr>
        <w:t>ail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la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”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ar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2736E">
        <w:rPr>
          <w:rFonts w:asciiTheme="minorHAnsi" w:hAnsiTheme="minorHAnsi" w:cstheme="minorHAnsi"/>
          <w:sz w:val="22"/>
          <w:szCs w:val="22"/>
        </w:rPr>
        <w:t>3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Pr="0092736E">
        <w:rPr>
          <w:rFonts w:asciiTheme="minorHAnsi" w:hAnsiTheme="minorHAnsi" w:cstheme="minorHAnsi"/>
          <w:sz w:val="22"/>
          <w:szCs w:val="22"/>
        </w:rPr>
        <w:t>als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izati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7ACC7CE" w14:textId="5F3837A4" w:rsidR="00981278" w:rsidRPr="0092736E" w:rsidRDefault="0092736E" w:rsidP="0092736E">
      <w:pPr>
        <w:spacing w:before="13"/>
        <w:ind w:left="482" w:right="428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z w:val="22"/>
          <w:szCs w:val="22"/>
        </w:rPr>
        <w:t xml:space="preserve">   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Aw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a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="00125827" w:rsidRPr="0092736E">
        <w:rPr>
          <w:rFonts w:asciiTheme="minorHAnsi" w:hAnsiTheme="minorHAnsi" w:cstheme="minorHAnsi"/>
          <w:spacing w:val="3"/>
          <w:position w:val="1"/>
          <w:sz w:val="22"/>
          <w:szCs w:val="22"/>
        </w:rPr>
        <w:t>d</w:t>
      </w:r>
      <w:r w:rsidR="00125827" w:rsidRPr="0092736E">
        <w:rPr>
          <w:rFonts w:asciiTheme="minorHAnsi" w:hAnsiTheme="minorHAnsi" w:cstheme="minorHAnsi"/>
          <w:spacing w:val="-3"/>
          <w:position w:val="1"/>
          <w:sz w:val="22"/>
          <w:szCs w:val="22"/>
        </w:rPr>
        <w:t>e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d</w:t>
      </w:r>
      <w:r w:rsidR="00125827" w:rsidRPr="0092736E">
        <w:rPr>
          <w:rFonts w:asciiTheme="minorHAnsi" w:hAnsiTheme="minorHAnsi" w:cstheme="minorHAnsi"/>
          <w:spacing w:val="9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="00125827" w:rsidRPr="0092736E">
        <w:rPr>
          <w:rFonts w:asciiTheme="minorHAnsi" w:hAnsiTheme="minorHAnsi" w:cstheme="minorHAnsi"/>
          <w:spacing w:val="-2"/>
          <w:position w:val="1"/>
          <w:sz w:val="22"/>
          <w:szCs w:val="22"/>
        </w:rPr>
        <w:t>h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e</w:t>
      </w:r>
      <w:r w:rsidR="00125827" w:rsidRPr="0092736E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“S</w:t>
      </w:r>
      <w:r w:rsidR="00125827" w:rsidRPr="0092736E">
        <w:rPr>
          <w:rFonts w:asciiTheme="minorHAnsi" w:hAnsiTheme="minorHAnsi" w:cstheme="minorHAnsi"/>
          <w:spacing w:val="-2"/>
          <w:position w:val="1"/>
          <w:sz w:val="22"/>
          <w:szCs w:val="22"/>
        </w:rPr>
        <w:t>u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="00125827" w:rsidRPr="0092736E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="00125827" w:rsidRPr="0092736E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="00125827" w:rsidRPr="0092736E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p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="00125827" w:rsidRPr="0092736E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="00125827" w:rsidRPr="0092736E">
        <w:rPr>
          <w:rFonts w:asciiTheme="minorHAnsi" w:hAnsiTheme="minorHAnsi" w:cstheme="minorHAnsi"/>
          <w:spacing w:val="2"/>
          <w:position w:val="1"/>
          <w:sz w:val="22"/>
          <w:szCs w:val="22"/>
        </w:rPr>
        <w:t>w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a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”</w:t>
      </w:r>
      <w:r w:rsidR="00125827" w:rsidRPr="0092736E">
        <w:rPr>
          <w:rFonts w:asciiTheme="minorHAnsi" w:hAnsiTheme="minorHAnsi" w:cstheme="minorHAnsi"/>
          <w:spacing w:val="9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e</w:t>
      </w:r>
      <w:r w:rsidR="00125827" w:rsidRPr="0092736E">
        <w:rPr>
          <w:rFonts w:asciiTheme="minorHAnsi" w:hAnsiTheme="minorHAnsi" w:cstheme="minorHAnsi"/>
          <w:spacing w:val="2"/>
          <w:position w:val="1"/>
          <w:sz w:val="22"/>
          <w:szCs w:val="22"/>
        </w:rPr>
        <w:t>c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ei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="00125827" w:rsidRPr="0092736E">
        <w:rPr>
          <w:rFonts w:asciiTheme="minorHAnsi" w:hAnsiTheme="minorHAnsi" w:cstheme="minorHAnsi"/>
          <w:spacing w:val="-3"/>
          <w:position w:val="1"/>
          <w:sz w:val="22"/>
          <w:szCs w:val="22"/>
        </w:rPr>
        <w:t>e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d</w:t>
      </w:r>
      <w:r w:rsidR="00125827" w:rsidRPr="0092736E">
        <w:rPr>
          <w:rFonts w:asciiTheme="minorHAnsi" w:hAnsiTheme="minorHAnsi" w:cstheme="minorHAnsi"/>
          <w:spacing w:val="9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6"/>
          <w:position w:val="1"/>
          <w:sz w:val="22"/>
          <w:szCs w:val="22"/>
        </w:rPr>
        <w:t>b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y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t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h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e</w:t>
      </w:r>
      <w:r w:rsidR="00125827" w:rsidRPr="0092736E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Q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A</w:t>
      </w:r>
      <w:r w:rsidR="00125827" w:rsidRPr="0092736E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Gr</w:t>
      </w:r>
      <w:r w:rsidR="00125827" w:rsidRPr="0092736E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u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p</w:t>
      </w:r>
      <w:r w:rsidR="00125827" w:rsidRPr="0092736E">
        <w:rPr>
          <w:rFonts w:asciiTheme="minorHAnsi" w:hAnsiTheme="minorHAnsi" w:cstheme="minorHAnsi"/>
          <w:spacing w:val="7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="00125827" w:rsidRPr="0092736E">
        <w:rPr>
          <w:rFonts w:asciiTheme="minorHAnsi" w:hAnsiTheme="minorHAnsi" w:cstheme="minorHAnsi"/>
          <w:spacing w:val="3"/>
          <w:position w:val="1"/>
          <w:sz w:val="22"/>
          <w:szCs w:val="22"/>
        </w:rPr>
        <w:t>o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r</w:t>
      </w:r>
      <w:r w:rsidR="00125827" w:rsidRPr="0092736E">
        <w:rPr>
          <w:rFonts w:asciiTheme="minorHAnsi" w:hAnsiTheme="minorHAnsi" w:cstheme="minorHAnsi"/>
          <w:spacing w:val="7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-4"/>
          <w:position w:val="1"/>
          <w:sz w:val="22"/>
          <w:szCs w:val="22"/>
        </w:rPr>
        <w:t>y</w:t>
      </w:r>
      <w:r w:rsidR="00125827" w:rsidRPr="0092736E">
        <w:rPr>
          <w:rFonts w:asciiTheme="minorHAnsi" w:hAnsiTheme="minorHAnsi" w:cstheme="minorHAnsi"/>
          <w:spacing w:val="2"/>
          <w:position w:val="1"/>
          <w:sz w:val="22"/>
          <w:szCs w:val="22"/>
        </w:rPr>
        <w:t>e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ar</w:t>
      </w:r>
      <w:r w:rsidR="00125827" w:rsidRPr="0092736E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2</w:t>
      </w:r>
      <w:r w:rsidR="00125827" w:rsidRPr="0092736E">
        <w:rPr>
          <w:rFonts w:asciiTheme="minorHAnsi" w:hAnsiTheme="minorHAnsi" w:cstheme="minorHAnsi"/>
          <w:spacing w:val="-2"/>
          <w:position w:val="1"/>
          <w:sz w:val="22"/>
          <w:szCs w:val="22"/>
        </w:rPr>
        <w:t>0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0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2</w:t>
      </w:r>
      <w:r w:rsidR="00125827" w:rsidRPr="0092736E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="00125827" w:rsidRPr="0092736E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="00125827" w:rsidRPr="0092736E">
        <w:rPr>
          <w:rFonts w:asciiTheme="minorHAnsi" w:hAnsiTheme="minorHAnsi" w:cstheme="minorHAnsi"/>
          <w:position w:val="1"/>
          <w:sz w:val="22"/>
          <w:szCs w:val="22"/>
        </w:rPr>
        <w:t>r</w:t>
      </w:r>
      <w:r w:rsidR="00125827" w:rsidRPr="0092736E">
        <w:rPr>
          <w:rFonts w:asciiTheme="minorHAnsi" w:hAnsiTheme="minorHAnsi" w:cstheme="minorHAnsi"/>
          <w:spacing w:val="2"/>
          <w:position w:val="1"/>
          <w:sz w:val="22"/>
          <w:szCs w:val="22"/>
        </w:rPr>
        <w:t xml:space="preserve"> </w:t>
      </w:r>
      <w:r w:rsidR="00125827" w:rsidRPr="0092736E">
        <w:rPr>
          <w:rFonts w:asciiTheme="minorHAnsi" w:hAnsiTheme="minorHAnsi" w:cstheme="minorHAnsi"/>
          <w:spacing w:val="1"/>
          <w:w w:val="101"/>
          <w:position w:val="1"/>
          <w:sz w:val="22"/>
          <w:szCs w:val="22"/>
        </w:rPr>
        <w:t>ou</w:t>
      </w:r>
      <w:r w:rsidR="00125827" w:rsidRPr="0092736E">
        <w:rPr>
          <w:rFonts w:asciiTheme="minorHAnsi" w:hAnsiTheme="minorHAnsi" w:cstheme="minorHAnsi"/>
          <w:w w:val="101"/>
          <w:position w:val="1"/>
          <w:sz w:val="22"/>
          <w:szCs w:val="22"/>
        </w:rPr>
        <w:t>tsta</w:t>
      </w:r>
      <w:r w:rsidR="00125827" w:rsidRPr="0092736E">
        <w:rPr>
          <w:rFonts w:asciiTheme="minorHAnsi" w:hAnsiTheme="minorHAnsi" w:cstheme="minorHAnsi"/>
          <w:spacing w:val="1"/>
          <w:w w:val="101"/>
          <w:position w:val="1"/>
          <w:sz w:val="22"/>
          <w:szCs w:val="22"/>
        </w:rPr>
        <w:t>n</w:t>
      </w:r>
      <w:r w:rsidR="00125827" w:rsidRPr="0092736E">
        <w:rPr>
          <w:rFonts w:asciiTheme="minorHAnsi" w:hAnsiTheme="minorHAnsi" w:cstheme="minorHAnsi"/>
          <w:spacing w:val="-2"/>
          <w:w w:val="101"/>
          <w:position w:val="1"/>
          <w:sz w:val="22"/>
          <w:szCs w:val="22"/>
        </w:rPr>
        <w:t>d</w:t>
      </w:r>
      <w:r w:rsidR="00125827" w:rsidRPr="0092736E">
        <w:rPr>
          <w:rFonts w:asciiTheme="minorHAnsi" w:hAnsiTheme="minorHAnsi" w:cstheme="minorHAnsi"/>
          <w:w w:val="101"/>
          <w:position w:val="1"/>
          <w:sz w:val="22"/>
          <w:szCs w:val="22"/>
        </w:rPr>
        <w:t>i</w:t>
      </w:r>
      <w:r w:rsidR="00125827" w:rsidRPr="0092736E">
        <w:rPr>
          <w:rFonts w:asciiTheme="minorHAnsi" w:hAnsiTheme="minorHAnsi" w:cstheme="minorHAnsi"/>
          <w:spacing w:val="3"/>
          <w:w w:val="101"/>
          <w:position w:val="1"/>
          <w:sz w:val="22"/>
          <w:szCs w:val="22"/>
        </w:rPr>
        <w:t>n</w:t>
      </w:r>
      <w:r w:rsidR="00125827" w:rsidRPr="0092736E">
        <w:rPr>
          <w:rFonts w:asciiTheme="minorHAnsi" w:hAnsiTheme="minorHAnsi" w:cstheme="minorHAnsi"/>
          <w:w w:val="101"/>
          <w:position w:val="1"/>
          <w:sz w:val="22"/>
          <w:szCs w:val="22"/>
        </w:rPr>
        <w:t xml:space="preserve">g </w:t>
      </w:r>
      <w:r w:rsidR="00125827"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="00125827"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="00125827"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="00125827"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f</w:t>
      </w:r>
      <w:r w:rsidR="00125827"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="00125827"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="00125827"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="00125827"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="00125827"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="00125827" w:rsidRPr="0092736E">
        <w:rPr>
          <w:rFonts w:asciiTheme="minorHAnsi" w:hAnsiTheme="minorHAnsi" w:cstheme="minorHAnsi"/>
          <w:w w:val="101"/>
          <w:sz w:val="22"/>
          <w:szCs w:val="22"/>
        </w:rPr>
        <w:t>c</w:t>
      </w:r>
      <w:r w:rsidR="00125827"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="00125827"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A79E062" w14:textId="77777777" w:rsidR="00981278" w:rsidRPr="0092736E" w:rsidRDefault="00981278" w:rsidP="0092736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0A1F26F" w14:textId="77777777" w:rsidR="00981278" w:rsidRPr="0092736E" w:rsidRDefault="00125827" w:rsidP="0092736E">
      <w:pPr>
        <w:ind w:left="3568" w:right="3507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position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4"/>
          <w:w w:val="101"/>
          <w:position w:val="-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-2"/>
          <w:w w:val="102"/>
          <w:position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-2"/>
          <w:w w:val="102"/>
          <w:position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2"/>
          <w:w w:val="102"/>
          <w:position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4"/>
          <w:w w:val="101"/>
          <w:position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</w:t>
      </w:r>
    </w:p>
    <w:p w14:paraId="2FDE5634" w14:textId="77777777" w:rsidR="00981278" w:rsidRPr="0092736E" w:rsidRDefault="00981278" w:rsidP="0092736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F9DE679" w14:textId="77777777" w:rsidR="00981278" w:rsidRPr="0092736E" w:rsidRDefault="00125827" w:rsidP="0092736E">
      <w:pPr>
        <w:spacing w:before="33"/>
        <w:ind w:left="13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ied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Bla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Belt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679FAB23" w14:textId="77777777" w:rsidR="00981278" w:rsidRPr="0092736E" w:rsidRDefault="00125827" w:rsidP="0092736E">
      <w:pPr>
        <w:spacing w:before="2"/>
        <w:ind w:left="13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ied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SO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92736E">
        <w:rPr>
          <w:rFonts w:asciiTheme="minorHAnsi" w:hAnsiTheme="minorHAnsi" w:cstheme="minorHAnsi"/>
          <w:sz w:val="22"/>
          <w:szCs w:val="22"/>
        </w:rPr>
        <w:t>: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2736E">
        <w:rPr>
          <w:rFonts w:asciiTheme="minorHAnsi" w:hAnsiTheme="minorHAnsi" w:cstheme="minorHAnsi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73754F3A" w14:textId="77777777" w:rsidR="00981278" w:rsidRPr="0092736E" w:rsidRDefault="00125827" w:rsidP="0092736E">
      <w:pPr>
        <w:spacing w:before="4"/>
        <w:ind w:left="13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ied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BS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92736E">
        <w:rPr>
          <w:rFonts w:asciiTheme="minorHAnsi" w:hAnsiTheme="minorHAnsi" w:cstheme="minorHAnsi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MG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766D6B63" w14:textId="77777777" w:rsidR="00981278" w:rsidRPr="0092736E" w:rsidRDefault="00125827" w:rsidP="0092736E">
      <w:pPr>
        <w:spacing w:before="4"/>
        <w:ind w:left="13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ied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SO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92736E">
        <w:rPr>
          <w:rFonts w:asciiTheme="minorHAnsi" w:hAnsiTheme="minorHAnsi" w:cstheme="minorHAnsi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nd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5EBDB6F7" w14:textId="77777777" w:rsidR="00981278" w:rsidRPr="0092736E" w:rsidRDefault="00125827" w:rsidP="0092736E">
      <w:pPr>
        <w:spacing w:before="4"/>
        <w:ind w:left="13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ied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sse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eam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er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.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.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2</w:t>
      </w:r>
    </w:p>
    <w:p w14:paraId="2F210144" w14:textId="77777777" w:rsidR="00981278" w:rsidRPr="0092736E" w:rsidRDefault="00981278" w:rsidP="0092736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03A57E2" w14:textId="77777777" w:rsidR="00981278" w:rsidRPr="0092736E" w:rsidRDefault="00125827" w:rsidP="0092736E">
      <w:pPr>
        <w:ind w:left="3168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K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X</w:t>
      </w:r>
      <w:r w:rsidRPr="0092736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E</w:t>
      </w:r>
    </w:p>
    <w:p w14:paraId="794A4C32" w14:textId="77777777" w:rsidR="00981278" w:rsidRPr="0092736E" w:rsidRDefault="00981278" w:rsidP="0092736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25A04DD" w14:textId="77777777" w:rsidR="00981278" w:rsidRPr="0092736E" w:rsidRDefault="00125827" w:rsidP="0092736E">
      <w:pPr>
        <w:ind w:left="13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92736E">
        <w:rPr>
          <w:rFonts w:asciiTheme="minorHAnsi" w:hAnsiTheme="minorHAnsi" w:cstheme="minorHAnsi"/>
          <w:sz w:val="22"/>
          <w:szCs w:val="22"/>
        </w:rPr>
        <w:t>Z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ate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42795EF0" w14:textId="77777777" w:rsidR="00981278" w:rsidRPr="0092736E" w:rsidRDefault="00125827" w:rsidP="0092736E">
      <w:pPr>
        <w:spacing w:before="6"/>
        <w:ind w:left="132"/>
        <w:rPr>
          <w:rFonts w:asciiTheme="minorHAnsi" w:hAnsiTheme="minorHAnsi" w:cstheme="minorHAnsi"/>
          <w:sz w:val="22"/>
          <w:szCs w:val="22"/>
        </w:rPr>
        <w:sectPr w:rsidR="00981278" w:rsidRPr="0092736E">
          <w:footerReference w:type="default" r:id="rId7"/>
          <w:pgSz w:w="11900" w:h="16840"/>
          <w:pgMar w:top="1360" w:right="900" w:bottom="280" w:left="1200" w:header="0" w:footer="1447" w:gutter="0"/>
          <w:pgNumType w:start="1"/>
          <w:cols w:space="720"/>
        </w:sectPr>
      </w:pP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ice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z w:val="22"/>
          <w:szCs w:val="22"/>
        </w:rPr>
        <w:t>resid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–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z w:val="22"/>
          <w:szCs w:val="22"/>
        </w:rPr>
        <w:t>er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ns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</w:t>
      </w:r>
      <w:r w:rsidRPr="0092736E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92736E">
        <w:rPr>
          <w:rFonts w:asciiTheme="minorHAnsi" w:hAnsiTheme="minorHAnsi" w:cstheme="minorHAnsi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–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453BF00F" w14:textId="77777777" w:rsidR="00981278" w:rsidRPr="0092736E" w:rsidRDefault="00125827" w:rsidP="0092736E">
      <w:pPr>
        <w:spacing w:before="72"/>
        <w:ind w:left="112" w:right="197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z w:val="22"/>
          <w:szCs w:val="22"/>
        </w:rPr>
        <w:lastRenderedPageBreak/>
        <w:t>M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nt</w:t>
      </w:r>
      <w:r w:rsidRPr="0092736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per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siste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ic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als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ts.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Re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ect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ect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.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all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cts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am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e,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ist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team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la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bud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 xml:space="preserve">&amp;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r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s.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e,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th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6</w:t>
      </w:r>
      <w:r w:rsidRPr="0092736E">
        <w:rPr>
          <w:rFonts w:asciiTheme="minorHAnsi" w:hAnsiTheme="minorHAnsi" w:cstheme="minorHAnsi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ject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s,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s,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775453E" w14:textId="77777777" w:rsidR="00981278" w:rsidRPr="0092736E" w:rsidRDefault="00981278" w:rsidP="0092736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EE3489" w14:textId="77777777" w:rsidR="00981278" w:rsidRPr="0092736E" w:rsidRDefault="00125827" w:rsidP="0092736E">
      <w:pPr>
        <w:ind w:left="462" w:right="67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2736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ma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 xml:space="preserve">e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 xml:space="preserve">l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ai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 xml:space="preserve">y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s, 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g 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 xml:space="preserve">to 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t 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z w:val="22"/>
          <w:szCs w:val="22"/>
        </w:rPr>
        <w:t xml:space="preserve">A 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 xml:space="preserve">/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z w:val="22"/>
          <w:szCs w:val="22"/>
        </w:rPr>
        <w:t xml:space="preserve">C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 xml:space="preserve">els 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ici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ff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456263E1" w14:textId="77777777" w:rsidR="00981278" w:rsidRPr="0092736E" w:rsidRDefault="00125827" w:rsidP="0092736E">
      <w:pPr>
        <w:ind w:left="462" w:right="434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rd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mmu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s,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led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essi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eet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hn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ate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ess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92736E">
        <w:rPr>
          <w:rFonts w:asciiTheme="minorHAnsi" w:hAnsiTheme="minorHAnsi" w:cstheme="minorHAnsi"/>
          <w:sz w:val="22"/>
          <w:szCs w:val="22"/>
        </w:rPr>
        <w:t>icie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2736E">
        <w:rPr>
          <w:rFonts w:asciiTheme="minorHAnsi" w:hAnsiTheme="minorHAnsi" w:cstheme="minorHAnsi"/>
          <w:sz w:val="22"/>
          <w:szCs w:val="22"/>
        </w:rPr>
        <w:t>ects,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acti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ies.</w:t>
      </w:r>
    </w:p>
    <w:p w14:paraId="6A9E8F18" w14:textId="77777777" w:rsidR="00981278" w:rsidRPr="0092736E" w:rsidRDefault="00125827" w:rsidP="0092736E">
      <w:pPr>
        <w:ind w:left="462" w:right="368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nt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92736E">
        <w:rPr>
          <w:rFonts w:asciiTheme="minorHAnsi" w:hAnsiTheme="minorHAnsi" w:cstheme="minorHAnsi"/>
          <w:sz w:val="22"/>
          <w:szCs w:val="22"/>
        </w:rPr>
        <w:t>ast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est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ur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ess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et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92736E">
        <w:rPr>
          <w:rFonts w:asciiTheme="minorHAnsi" w:hAnsiTheme="minorHAnsi" w:cstheme="minorHAnsi"/>
          <w:sz w:val="22"/>
          <w:szCs w:val="22"/>
        </w:rPr>
        <w:t>ast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-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FE47C2F" w14:textId="77777777" w:rsidR="00981278" w:rsidRPr="0092736E" w:rsidRDefault="00125827" w:rsidP="0092736E">
      <w:pPr>
        <w:ind w:left="462" w:right="67" w:hanging="350"/>
        <w:jc w:val="both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ssess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ted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eli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 xml:space="preserve">es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 xml:space="preserve">ize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om</w:t>
      </w:r>
      <w:r w:rsidRPr="0092736E">
        <w:rPr>
          <w:rFonts w:asciiTheme="minorHAnsi" w:hAnsiTheme="minorHAnsi" w:cstheme="minorHAnsi"/>
          <w:sz w:val="22"/>
          <w:szCs w:val="22"/>
        </w:rPr>
        <w:t xml:space="preserve">er 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 xml:space="preserve">e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92736E">
        <w:rPr>
          <w:rFonts w:asciiTheme="minorHAnsi" w:hAnsiTheme="minorHAnsi" w:cstheme="minorHAnsi"/>
          <w:sz w:val="22"/>
          <w:szCs w:val="22"/>
        </w:rPr>
        <w:t xml:space="preserve">ct 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 xml:space="preserve">, 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d 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nh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ce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 xml:space="preserve">r 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satis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act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; 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 xml:space="preserve">ied 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 xml:space="preserve">s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 xml:space="preserve">d  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ov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ed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ssa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B7D0990" w14:textId="77777777" w:rsidR="00981278" w:rsidRPr="0092736E" w:rsidRDefault="00981278" w:rsidP="0092736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E4C821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3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w w:val="10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71DE8CA0" w14:textId="77777777" w:rsidR="00981278" w:rsidRPr="0092736E" w:rsidRDefault="00981278" w:rsidP="0092736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1C5D2E2" w14:textId="77777777" w:rsidR="00981278" w:rsidRPr="0092736E" w:rsidRDefault="00125827" w:rsidP="0092736E">
      <w:pPr>
        <w:ind w:left="462" w:right="67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Led</w:t>
      </w:r>
      <w:r w:rsidRPr="0092736E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  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ies</w:t>
      </w:r>
      <w:r w:rsidRPr="0092736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stem</w:t>
      </w:r>
      <w:r w:rsidRPr="0092736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italize</w:t>
      </w:r>
      <w:r w:rsidRPr="0092736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tec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ies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92736E">
        <w:rPr>
          <w:rFonts w:asciiTheme="minorHAnsi" w:hAnsiTheme="minorHAnsi" w:cstheme="minorHAnsi"/>
          <w:sz w:val="22"/>
          <w:szCs w:val="22"/>
        </w:rPr>
        <w:t>licati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ts,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easi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92736E">
        <w:rPr>
          <w:rFonts w:asciiTheme="minorHAnsi" w:hAnsiTheme="minorHAnsi" w:cstheme="minorHAnsi"/>
          <w:sz w:val="22"/>
          <w:szCs w:val="22"/>
        </w:rPr>
        <w:t>icie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du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cti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D37EC37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92736E">
        <w:rPr>
          <w:rFonts w:asciiTheme="minorHAnsi" w:hAnsiTheme="minorHAnsi" w:cstheme="minorHAnsi"/>
          <w:b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z w:val="22"/>
          <w:szCs w:val="22"/>
        </w:rPr>
        <w:t>led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ach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ls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ete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56DB1BC" w14:textId="77777777" w:rsidR="00981278" w:rsidRPr="0092736E" w:rsidRDefault="00125827" w:rsidP="0092736E">
      <w:pPr>
        <w:spacing w:before="4"/>
        <w:ind w:left="462" w:right="67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ck</w:t>
      </w:r>
      <w:r w:rsidRPr="0092736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tial</w:t>
      </w:r>
      <w:r w:rsidRPr="0092736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cati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iz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ith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ise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ject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5C4822CE" w14:textId="77777777" w:rsidR="00981278" w:rsidRPr="0092736E" w:rsidRDefault="00981278" w:rsidP="0092736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6C2ACD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92736E">
        <w:rPr>
          <w:rFonts w:asciiTheme="minorHAnsi" w:hAnsiTheme="minorHAnsi" w:cstheme="minorHAnsi"/>
          <w:sz w:val="22"/>
          <w:szCs w:val="22"/>
        </w:rPr>
        <w:t>Z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ces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ia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ate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ite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0EB2DEE1" w14:textId="77777777" w:rsidR="00981278" w:rsidRPr="0092736E" w:rsidRDefault="00125827" w:rsidP="0092736E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z w:val="22"/>
          <w:szCs w:val="22"/>
        </w:rPr>
        <w:t>,</w:t>
      </w:r>
      <w:r w:rsidRPr="0092736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92736E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92736E">
        <w:rPr>
          <w:rFonts w:asciiTheme="minorHAnsi" w:hAnsiTheme="minorHAnsi" w:cstheme="minorHAnsi"/>
          <w:sz w:val="22"/>
          <w:szCs w:val="22"/>
        </w:rPr>
        <w:t>6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7F1D207F" w14:textId="77777777" w:rsidR="00981278" w:rsidRPr="0092736E" w:rsidRDefault="00981278" w:rsidP="0092736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B74A246" w14:textId="77777777" w:rsidR="00981278" w:rsidRPr="0092736E" w:rsidRDefault="00125827" w:rsidP="0092736E">
      <w:pPr>
        <w:ind w:left="112" w:right="28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en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be</w:t>
      </w:r>
      <w:r w:rsidRPr="0092736E">
        <w:rPr>
          <w:rFonts w:asciiTheme="minorHAnsi" w:hAnsiTheme="minorHAnsi" w:cstheme="minorHAnsi"/>
          <w:b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esti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.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Re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to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ead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j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cts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2736E">
        <w:rPr>
          <w:rFonts w:asciiTheme="minorHAnsi" w:hAnsiTheme="minorHAnsi" w:cstheme="minorHAnsi"/>
          <w:sz w:val="22"/>
          <w:szCs w:val="22"/>
        </w:rPr>
        <w:t>.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/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testi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jects.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ies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2736E">
        <w:rPr>
          <w:rFonts w:asciiTheme="minorHAnsi" w:hAnsiTheme="minorHAnsi" w:cstheme="minorHAnsi"/>
          <w:sz w:val="22"/>
          <w:szCs w:val="22"/>
        </w:rPr>
        <w:t>i,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SO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2736E">
        <w:rPr>
          <w:rFonts w:asciiTheme="minorHAnsi" w:hAnsiTheme="minorHAnsi" w:cstheme="minorHAnsi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SO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92736E">
        <w:rPr>
          <w:rFonts w:asciiTheme="minorHAnsi" w:hAnsiTheme="minorHAnsi" w:cstheme="minorHAnsi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iz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.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it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all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jects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.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eas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es.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ted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izati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4820DE7" w14:textId="77777777" w:rsidR="00981278" w:rsidRPr="0092736E" w:rsidRDefault="00981278" w:rsidP="0092736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C5C32C7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3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w w:val="10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2814F0A9" w14:textId="77777777" w:rsidR="00981278" w:rsidRPr="0092736E" w:rsidRDefault="00981278" w:rsidP="0092736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6613A51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ed</w:t>
      </w:r>
      <w:r w:rsidRPr="0092736E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-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3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assess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-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op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1B0714BD" w14:textId="77777777" w:rsidR="00981278" w:rsidRPr="0092736E" w:rsidRDefault="00125827" w:rsidP="0092736E">
      <w:pPr>
        <w:spacing w:before="2"/>
        <w:ind w:left="425" w:right="665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ized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ized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79B34BEE" w14:textId="77777777" w:rsidR="00981278" w:rsidRPr="0092736E" w:rsidRDefault="00125827" w:rsidP="0092736E">
      <w:pPr>
        <w:spacing w:before="4"/>
        <w:ind w:left="462" w:right="522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z w:val="22"/>
          <w:szCs w:val="22"/>
        </w:rPr>
        <w:t>en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esses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sis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ate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elea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E74EF48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el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 xml:space="preserve"> a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z w:val="22"/>
          <w:szCs w:val="22"/>
        </w:rPr>
        <w:t>z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2736E">
        <w:rPr>
          <w:rFonts w:asciiTheme="minorHAnsi" w:hAnsiTheme="minorHAnsi" w:cstheme="minorHAnsi"/>
          <w:sz w:val="22"/>
          <w:szCs w:val="22"/>
        </w:rPr>
        <w:t>Sat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sat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-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r-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e.</w:t>
      </w:r>
    </w:p>
    <w:p w14:paraId="170C86E2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Rati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sets</w:t>
      </w:r>
    </w:p>
    <w:p w14:paraId="569F4AF7" w14:textId="77777777" w:rsidR="00981278" w:rsidRPr="0092736E" w:rsidRDefault="00125827" w:rsidP="0092736E">
      <w:pPr>
        <w:spacing w:before="4"/>
        <w:ind w:left="46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z w:val="22"/>
          <w:szCs w:val="22"/>
        </w:rPr>
        <w:t>–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Clear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Cle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est.</w:t>
      </w:r>
    </w:p>
    <w:p w14:paraId="380BCEC8" w14:textId="77777777" w:rsidR="00981278" w:rsidRPr="0092736E" w:rsidRDefault="00125827" w:rsidP="0092736E">
      <w:pPr>
        <w:spacing w:before="4"/>
        <w:ind w:left="462" w:right="564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z w:val="22"/>
          <w:szCs w:val="22"/>
        </w:rPr>
        <w:t>in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nd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z w:val="22"/>
          <w:szCs w:val="22"/>
        </w:rPr>
        <w:t>pl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ed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iz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sel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cted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b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92736E">
        <w:rPr>
          <w:rFonts w:asciiTheme="minorHAnsi" w:hAnsiTheme="minorHAnsi" w:cstheme="minorHAnsi"/>
          <w:sz w:val="22"/>
          <w:szCs w:val="22"/>
        </w:rPr>
        <w:t>clie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ts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eir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ect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zat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mp</w:t>
      </w:r>
      <w:r w:rsidRPr="0092736E">
        <w:rPr>
          <w:rFonts w:asciiTheme="minorHAnsi" w:hAnsiTheme="minorHAnsi" w:cstheme="minorHAnsi"/>
          <w:spacing w:val="5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tati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8089B75" w14:textId="77777777" w:rsidR="00981278" w:rsidRPr="0092736E" w:rsidRDefault="00981278" w:rsidP="0092736E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40B850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92736E">
        <w:rPr>
          <w:rFonts w:asciiTheme="minorHAnsi" w:hAnsiTheme="minorHAnsi" w:cstheme="minorHAnsi"/>
          <w:sz w:val="22"/>
          <w:szCs w:val="22"/>
        </w:rPr>
        <w:t>Z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ite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          </w:t>
      </w:r>
      <w:r w:rsidRPr="0092736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92736E">
        <w:rPr>
          <w:rFonts w:asciiTheme="minorHAnsi" w:hAnsiTheme="minorHAnsi" w:cstheme="minorHAnsi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6</w:t>
      </w:r>
    </w:p>
    <w:p w14:paraId="76EBA29C" w14:textId="77777777" w:rsidR="00981278" w:rsidRPr="0092736E" w:rsidRDefault="00125827" w:rsidP="0092736E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w w:val="101"/>
          <w:sz w:val="22"/>
          <w:szCs w:val="22"/>
        </w:rPr>
        <w:t>y</w:t>
      </w:r>
    </w:p>
    <w:p w14:paraId="48CA3ACD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2736E">
        <w:rPr>
          <w:rFonts w:asciiTheme="minorHAnsi" w:hAnsiTheme="minorHAnsi" w:cstheme="minorHAnsi"/>
          <w:b/>
          <w:sz w:val="22"/>
          <w:szCs w:val="22"/>
        </w:rPr>
        <w:t>ic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z w:val="22"/>
          <w:szCs w:val="22"/>
        </w:rPr>
        <w:t>rec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ec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/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jects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ro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ss</w:t>
      </w:r>
    </w:p>
    <w:p w14:paraId="113E9554" w14:textId="77777777" w:rsidR="00981278" w:rsidRPr="0092736E" w:rsidRDefault="00125827" w:rsidP="0092736E">
      <w:pPr>
        <w:spacing w:before="4"/>
        <w:ind w:left="112" w:right="391"/>
        <w:rPr>
          <w:rFonts w:asciiTheme="minorHAnsi" w:hAnsiTheme="minorHAnsi" w:cstheme="minorHAnsi"/>
          <w:sz w:val="22"/>
          <w:szCs w:val="22"/>
        </w:rPr>
        <w:sectPr w:rsidR="00981278" w:rsidRPr="0092736E">
          <w:pgSz w:w="11900" w:h="16840"/>
          <w:pgMar w:top="1340" w:right="860" w:bottom="280" w:left="1220" w:header="0" w:footer="1447" w:gutter="0"/>
          <w:cols w:space="720"/>
        </w:sectPr>
      </w:pPr>
      <w:r w:rsidRPr="0092736E">
        <w:rPr>
          <w:rFonts w:asciiTheme="minorHAnsi" w:hAnsiTheme="minorHAnsi" w:cstheme="minorHAnsi"/>
          <w:sz w:val="22"/>
          <w:szCs w:val="22"/>
        </w:rPr>
        <w:lastRenderedPageBreak/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zat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.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test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es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/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it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eci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ic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s’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ts.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r</w:t>
      </w:r>
    </w:p>
    <w:p w14:paraId="28F37C9A" w14:textId="77777777" w:rsidR="00981278" w:rsidRPr="0092736E" w:rsidRDefault="00125827" w:rsidP="0092736E">
      <w:pPr>
        <w:spacing w:before="72"/>
        <w:ind w:left="112" w:right="207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z w:val="22"/>
          <w:szCs w:val="22"/>
        </w:rPr>
        <w:lastRenderedPageBreak/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2736E">
        <w:rPr>
          <w:rFonts w:asciiTheme="minorHAnsi" w:hAnsiTheme="minorHAnsi" w:cstheme="minorHAnsi"/>
          <w:sz w:val="22"/>
          <w:szCs w:val="22"/>
        </w:rPr>
        <w:t>ject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ess.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er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am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at 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x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1FFFE58E" w14:textId="77777777" w:rsidR="00981278" w:rsidRPr="0092736E" w:rsidRDefault="00981278" w:rsidP="0092736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16489C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3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4"/>
          <w:w w:val="10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6CEC6235" w14:textId="77777777" w:rsidR="00981278" w:rsidRPr="0092736E" w:rsidRDefault="00981278" w:rsidP="0092736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3808DC7" w14:textId="77777777" w:rsidR="00981278" w:rsidRPr="0092736E" w:rsidRDefault="00125827" w:rsidP="0092736E">
      <w:pPr>
        <w:ind w:left="462" w:right="146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ed</w:t>
      </w:r>
      <w:r w:rsidRPr="0092736E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/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ssess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ts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9001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BS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7799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)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izati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2736E">
        <w:rPr>
          <w:rFonts w:asciiTheme="minorHAnsi" w:hAnsiTheme="minorHAnsi" w:cstheme="minorHAnsi"/>
          <w:sz w:val="22"/>
          <w:szCs w:val="22"/>
        </w:rPr>
        <w:t>5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5CBF551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el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lie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ts</w:t>
      </w:r>
    </w:p>
    <w:p w14:paraId="6C8EFF16" w14:textId="77777777" w:rsidR="00981278" w:rsidRPr="0092736E" w:rsidRDefault="00125827" w:rsidP="0092736E">
      <w:pPr>
        <w:spacing w:before="4"/>
        <w:ind w:left="462" w:right="418" w:hanging="350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el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ew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ess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all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BPO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ticals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li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th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4DCE6F4" w14:textId="77777777" w:rsidR="00981278" w:rsidRPr="0092736E" w:rsidRDefault="00981278" w:rsidP="0092736E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994F122" w14:textId="77777777" w:rsidR="00981278" w:rsidRPr="0092736E" w:rsidRDefault="00125827" w:rsidP="0092736E">
      <w:pPr>
        <w:ind w:left="3368" w:right="2987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K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X</w:t>
      </w:r>
      <w:r w:rsidRPr="0092736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E</w:t>
      </w:r>
    </w:p>
    <w:p w14:paraId="11F3A508" w14:textId="77777777" w:rsidR="00981278" w:rsidRPr="0092736E" w:rsidRDefault="00981278" w:rsidP="0092736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0EEB2A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,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-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Z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 xml:space="preserve">e                                   </w:t>
      </w:r>
      <w:r w:rsidRPr="0092736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92736E">
        <w:rPr>
          <w:rFonts w:asciiTheme="minorHAnsi" w:hAnsiTheme="minorHAnsi" w:cstheme="minorHAnsi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16607A22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,</w:t>
      </w:r>
      <w:r w:rsidRPr="0092736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&amp;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92736E">
        <w:rPr>
          <w:rFonts w:asciiTheme="minorHAnsi" w:hAnsiTheme="minorHAnsi" w:cstheme="minorHAnsi"/>
          <w:sz w:val="22"/>
          <w:szCs w:val="22"/>
        </w:rPr>
        <w:t>Z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 xml:space="preserve">e                      </w:t>
      </w:r>
      <w:r w:rsidRPr="0092736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92736E">
        <w:rPr>
          <w:rFonts w:asciiTheme="minorHAnsi" w:hAnsiTheme="minorHAnsi" w:cstheme="minorHAnsi"/>
          <w:sz w:val="22"/>
          <w:szCs w:val="22"/>
        </w:rPr>
        <w:t>5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0E3A35F5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ni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b/>
          <w:sz w:val="22"/>
          <w:szCs w:val="22"/>
        </w:rPr>
        <w:t>e,</w:t>
      </w:r>
      <w:r w:rsidRPr="0092736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92736E">
        <w:rPr>
          <w:rFonts w:asciiTheme="minorHAnsi" w:hAnsiTheme="minorHAnsi" w:cstheme="minorHAnsi"/>
          <w:sz w:val="22"/>
          <w:szCs w:val="22"/>
        </w:rPr>
        <w:t>Z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)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 xml:space="preserve">e,                                  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92736E">
        <w:rPr>
          <w:rFonts w:asciiTheme="minorHAnsi" w:hAnsiTheme="minorHAnsi" w:cstheme="minorHAnsi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5</w:t>
      </w:r>
    </w:p>
    <w:p w14:paraId="6A34B60B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z w:val="22"/>
          <w:szCs w:val="22"/>
        </w:rPr>
        <w:t>En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,</w:t>
      </w:r>
      <w:r w:rsidRPr="0092736E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ss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4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z w:val="22"/>
          <w:szCs w:val="22"/>
        </w:rPr>
        <w:t>y</w:t>
      </w:r>
      <w:r w:rsidRPr="0092736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-</w:t>
      </w:r>
      <w:r w:rsidRPr="0092736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XY</w:t>
      </w:r>
      <w:r w:rsidRPr="0092736E">
        <w:rPr>
          <w:rFonts w:asciiTheme="minorHAnsi" w:hAnsiTheme="minorHAnsi" w:cstheme="minorHAnsi"/>
          <w:b/>
          <w:sz w:val="22"/>
          <w:szCs w:val="22"/>
        </w:rPr>
        <w:t>Z</w:t>
      </w:r>
      <w:r w:rsidRPr="0092736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to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88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92736E">
        <w:rPr>
          <w:rFonts w:asciiTheme="minorHAnsi" w:hAnsiTheme="minorHAnsi" w:cstheme="minorHAnsi"/>
          <w:sz w:val="22"/>
          <w:szCs w:val="22"/>
        </w:rPr>
        <w:t xml:space="preserve">9                  </w:t>
      </w:r>
      <w:r w:rsidRPr="0092736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98</w:t>
      </w:r>
      <w:r w:rsidRPr="0092736E">
        <w:rPr>
          <w:rFonts w:asciiTheme="minorHAnsi" w:hAnsiTheme="minorHAnsi" w:cstheme="minorHAnsi"/>
          <w:sz w:val="22"/>
          <w:szCs w:val="22"/>
        </w:rPr>
        <w:t>8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t0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8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0338AD20" w14:textId="77777777" w:rsidR="00981278" w:rsidRPr="0092736E" w:rsidRDefault="00981278" w:rsidP="0092736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0565208" w14:textId="77777777" w:rsidR="00981278" w:rsidRPr="0092736E" w:rsidRDefault="00125827" w:rsidP="0092736E">
      <w:pPr>
        <w:ind w:left="342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2736E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Q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7A95D997" w14:textId="77777777" w:rsidR="00981278" w:rsidRPr="0092736E" w:rsidRDefault="00981278" w:rsidP="0092736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C98125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Gr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ati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in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t,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si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e,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K.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8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0A6C5C0F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Bac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e,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2736E">
        <w:rPr>
          <w:rFonts w:asciiTheme="minorHAnsi" w:hAnsiTheme="minorHAnsi" w:cstheme="minorHAnsi"/>
          <w:sz w:val="22"/>
          <w:szCs w:val="22"/>
        </w:rPr>
        <w:t>ia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(D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19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8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5</w:t>
      </w:r>
    </w:p>
    <w:p w14:paraId="7A146956" w14:textId="77777777" w:rsidR="00981278" w:rsidRPr="0092736E" w:rsidRDefault="00981278" w:rsidP="0092736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C1A09CA" w14:textId="77777777" w:rsidR="00981278" w:rsidRPr="0092736E" w:rsidRDefault="00125827" w:rsidP="0092736E">
      <w:pPr>
        <w:ind w:left="2386" w:right="1654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PR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z w:val="22"/>
          <w:szCs w:val="22"/>
        </w:rPr>
        <w:t>ES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z w:val="22"/>
          <w:szCs w:val="22"/>
        </w:rPr>
        <w:t>GS</w:t>
      </w:r>
      <w:r w:rsidRPr="0092736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z w:val="22"/>
          <w:szCs w:val="22"/>
        </w:rPr>
        <w:t>&amp;</w:t>
      </w:r>
      <w:r w:rsidRPr="0092736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KSHO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TE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D</w:t>
      </w:r>
      <w:r w:rsidRPr="0092736E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w w:val="101"/>
          <w:sz w:val="22"/>
          <w:szCs w:val="22"/>
        </w:rPr>
        <w:t>D</w:t>
      </w:r>
    </w:p>
    <w:p w14:paraId="0DF68CD6" w14:textId="77777777" w:rsidR="00981278" w:rsidRPr="0092736E" w:rsidRDefault="00981278" w:rsidP="0092736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685AA5C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92736E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92736E">
        <w:rPr>
          <w:rFonts w:asciiTheme="minorHAnsi" w:hAnsiTheme="minorHAnsi" w:cstheme="minorHAnsi"/>
          <w:sz w:val="22"/>
          <w:szCs w:val="22"/>
        </w:rPr>
        <w:t>ec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es”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</w:p>
    <w:p w14:paraId="10E5633E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“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eam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il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s’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ted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ts</w:t>
      </w:r>
    </w:p>
    <w:p w14:paraId="4B1CF081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“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mb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”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4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asses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cted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w w:val="101"/>
          <w:sz w:val="22"/>
          <w:szCs w:val="22"/>
        </w:rPr>
        <w:t>K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30435A6F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“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mb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”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3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asses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cted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</w:p>
    <w:p w14:paraId="22F11870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2736E">
        <w:rPr>
          <w:rFonts w:asciiTheme="minorHAnsi" w:hAnsiTheme="minorHAnsi" w:cstheme="minorHAnsi"/>
          <w:sz w:val="22"/>
          <w:szCs w:val="22"/>
        </w:rPr>
        <w:t>ai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iate</w:t>
      </w:r>
      <w:r w:rsidRPr="0092736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”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5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L</w:t>
      </w:r>
    </w:p>
    <w:p w14:paraId="16433870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2736E">
        <w:rPr>
          <w:rFonts w:asciiTheme="minorHAnsi" w:hAnsiTheme="minorHAnsi" w:cstheme="minorHAnsi"/>
          <w:sz w:val="22"/>
          <w:szCs w:val="22"/>
        </w:rPr>
        <w:t>ai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K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2BD8D98F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2736E">
        <w:rPr>
          <w:rFonts w:asciiTheme="minorHAnsi" w:hAnsiTheme="minorHAnsi" w:cstheme="minorHAnsi"/>
          <w:sz w:val="22"/>
          <w:szCs w:val="22"/>
        </w:rPr>
        <w:t>ai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 xml:space="preserve">I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–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.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2736E">
        <w:rPr>
          <w:rFonts w:asciiTheme="minorHAnsi" w:hAnsiTheme="minorHAnsi" w:cstheme="minorHAnsi"/>
          <w:sz w:val="22"/>
          <w:szCs w:val="22"/>
        </w:rPr>
        <w:t>3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</w:p>
    <w:p w14:paraId="391F179E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92736E">
        <w:rPr>
          <w:rFonts w:asciiTheme="minorHAnsi" w:hAnsiTheme="minorHAnsi" w:cstheme="minorHAnsi"/>
          <w:sz w:val="22"/>
          <w:szCs w:val="22"/>
        </w:rPr>
        <w:t>ai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2736E">
        <w:rPr>
          <w:rFonts w:asciiTheme="minorHAnsi" w:hAnsiTheme="minorHAnsi" w:cstheme="minorHAnsi"/>
          <w:sz w:val="22"/>
          <w:szCs w:val="22"/>
        </w:rPr>
        <w:t>0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est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ect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2736E">
        <w:rPr>
          <w:rFonts w:asciiTheme="minorHAnsi" w:hAnsiTheme="minorHAnsi" w:cstheme="minorHAnsi"/>
          <w:sz w:val="22"/>
          <w:szCs w:val="22"/>
        </w:rPr>
        <w:t>2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cted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t.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td</w:t>
      </w:r>
    </w:p>
    <w:p w14:paraId="78D9EBFA" w14:textId="77777777" w:rsidR="00981278" w:rsidRPr="0092736E" w:rsidRDefault="00125827" w:rsidP="0092736E">
      <w:pPr>
        <w:spacing w:before="2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2736E">
        <w:rPr>
          <w:rFonts w:asciiTheme="minorHAnsi" w:hAnsiTheme="minorHAnsi" w:cstheme="minorHAnsi"/>
          <w:sz w:val="22"/>
          <w:szCs w:val="22"/>
        </w:rPr>
        <w:t>ec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el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‘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il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2736E">
        <w:rPr>
          <w:rFonts w:asciiTheme="minorHAnsi" w:hAnsiTheme="minorHAnsi" w:cstheme="minorHAnsi"/>
          <w:sz w:val="22"/>
          <w:szCs w:val="22"/>
        </w:rPr>
        <w:t>’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T</w:t>
      </w:r>
      <w:r w:rsidRPr="0092736E">
        <w:rPr>
          <w:rFonts w:asciiTheme="minorHAnsi" w:hAnsiTheme="minorHAnsi" w:cstheme="minorHAnsi"/>
          <w:sz w:val="22"/>
          <w:szCs w:val="22"/>
        </w:rPr>
        <w:t>eam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il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’</w:t>
      </w:r>
    </w:p>
    <w:p w14:paraId="5B3EBF05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rk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2736E">
        <w:rPr>
          <w:rFonts w:asciiTheme="minorHAnsi" w:hAnsiTheme="minorHAnsi" w:cstheme="minorHAnsi"/>
          <w:sz w:val="22"/>
          <w:szCs w:val="22"/>
        </w:rPr>
        <w:t>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Pe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si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Bala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ced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”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</w:p>
    <w:p w14:paraId="1132FD8F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rk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"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Relat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ip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s"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ct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hm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ta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6C360926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rk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ject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y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92736E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I</w:t>
      </w:r>
    </w:p>
    <w:p w14:paraId="7009EB77" w14:textId="77777777" w:rsidR="00981278" w:rsidRPr="0092736E" w:rsidRDefault="00981278" w:rsidP="0092736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79B2D64" w14:textId="77777777" w:rsidR="00981278" w:rsidRPr="0092736E" w:rsidRDefault="00125827" w:rsidP="0092736E">
      <w:pPr>
        <w:ind w:left="3421" w:right="3036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z w:val="22"/>
          <w:szCs w:val="22"/>
        </w:rPr>
        <w:t>SS</w:t>
      </w:r>
      <w:r w:rsidRPr="0092736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B</w:t>
      </w:r>
      <w:r w:rsidRPr="0092736E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H</w:t>
      </w:r>
      <w:r w:rsidRPr="0092736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P</w:t>
      </w:r>
    </w:p>
    <w:p w14:paraId="2729243B" w14:textId="77777777" w:rsidR="00981278" w:rsidRPr="0092736E" w:rsidRDefault="00981278" w:rsidP="0092736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5FA92C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r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st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ti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(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MI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20E9F09A" w14:textId="77777777" w:rsidR="00981278" w:rsidRPr="0092736E" w:rsidRDefault="00125827" w:rsidP="0092736E">
      <w:pPr>
        <w:spacing w:before="4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92736E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92736E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te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ed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eer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C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49C001E9" w14:textId="77777777" w:rsidR="00981278" w:rsidRPr="0092736E" w:rsidRDefault="00981278" w:rsidP="0092736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61629CC" w14:textId="77777777" w:rsidR="00981278" w:rsidRPr="0092736E" w:rsidRDefault="00125827" w:rsidP="0092736E">
      <w:pPr>
        <w:ind w:left="3598" w:right="3216"/>
        <w:jc w:val="center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2736E">
        <w:rPr>
          <w:rFonts w:asciiTheme="minorHAnsi" w:hAnsiTheme="minorHAnsi" w:cstheme="minorHAnsi"/>
          <w:b/>
          <w:sz w:val="22"/>
          <w:szCs w:val="22"/>
        </w:rPr>
        <w:t>E</w:t>
      </w:r>
      <w:r w:rsidRPr="0092736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z w:val="22"/>
          <w:szCs w:val="22"/>
        </w:rPr>
        <w:t>SO</w:t>
      </w:r>
      <w:r w:rsidRPr="0092736E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92736E">
        <w:rPr>
          <w:rFonts w:asciiTheme="minorHAnsi" w:hAnsiTheme="minorHAnsi" w:cstheme="minorHAnsi"/>
          <w:b/>
          <w:sz w:val="22"/>
          <w:szCs w:val="22"/>
        </w:rPr>
        <w:t>L</w:t>
      </w:r>
      <w:r w:rsidRPr="0092736E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92736E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F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T</w:t>
      </w:r>
      <w:r w:rsidRPr="0092736E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I</w:t>
      </w:r>
      <w:r w:rsidRPr="0092736E">
        <w:rPr>
          <w:rFonts w:asciiTheme="minorHAnsi" w:hAnsiTheme="minorHAnsi" w:cstheme="minorHAnsi"/>
          <w:b/>
          <w:w w:val="102"/>
          <w:sz w:val="22"/>
          <w:szCs w:val="22"/>
        </w:rPr>
        <w:t>O</w:t>
      </w:r>
      <w:r w:rsidRPr="0092736E">
        <w:rPr>
          <w:rFonts w:asciiTheme="minorHAnsi" w:hAnsiTheme="minorHAnsi" w:cstheme="minorHAnsi"/>
          <w:b/>
          <w:w w:val="101"/>
          <w:sz w:val="22"/>
          <w:szCs w:val="22"/>
        </w:rPr>
        <w:t>N</w:t>
      </w:r>
    </w:p>
    <w:p w14:paraId="7B4E755C" w14:textId="77777777" w:rsidR="00981278" w:rsidRPr="0092736E" w:rsidRDefault="00981278" w:rsidP="0092736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F94D1A" w14:textId="77777777" w:rsidR="00981278" w:rsidRPr="0092736E" w:rsidRDefault="00125827" w:rsidP="0092736E">
      <w:pPr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>ate</w:t>
      </w:r>
      <w:r w:rsidRPr="0092736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f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th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: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2736E">
        <w:rPr>
          <w:rFonts w:asciiTheme="minorHAnsi" w:hAnsiTheme="minorHAnsi" w:cstheme="minorHAnsi"/>
          <w:sz w:val="22"/>
          <w:szCs w:val="22"/>
        </w:rPr>
        <w:t xml:space="preserve">x                                             </w:t>
      </w:r>
      <w:r w:rsidRPr="0092736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z w:val="22"/>
          <w:szCs w:val="22"/>
        </w:rPr>
        <w:t>Stat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2736E">
        <w:rPr>
          <w:rFonts w:asciiTheme="minorHAnsi" w:hAnsiTheme="minorHAnsi" w:cstheme="minorHAnsi"/>
          <w:sz w:val="22"/>
          <w:szCs w:val="22"/>
        </w:rPr>
        <w:t>s: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3"/>
          <w:w w:val="10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x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xx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x</w:t>
      </w:r>
    </w:p>
    <w:p w14:paraId="760F8987" w14:textId="77777777" w:rsidR="00981278" w:rsidRPr="0092736E" w:rsidRDefault="00125827" w:rsidP="0092736E">
      <w:pPr>
        <w:spacing w:before="2"/>
        <w:ind w:left="112"/>
        <w:rPr>
          <w:rFonts w:asciiTheme="minorHAnsi" w:hAnsiTheme="minorHAnsi" w:cstheme="minorHAnsi"/>
          <w:sz w:val="22"/>
          <w:szCs w:val="22"/>
        </w:rPr>
      </w:pPr>
      <w:r w:rsidRPr="0092736E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2736E">
        <w:rPr>
          <w:rFonts w:asciiTheme="minorHAnsi" w:hAnsiTheme="minorHAnsi" w:cstheme="minorHAnsi"/>
          <w:sz w:val="22"/>
          <w:szCs w:val="22"/>
        </w:rPr>
        <w:t>s:</w:t>
      </w:r>
      <w:r w:rsidRPr="0092736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2736E">
        <w:rPr>
          <w:rFonts w:asciiTheme="minorHAnsi" w:hAnsiTheme="minorHAnsi" w:cstheme="minorHAnsi"/>
          <w:sz w:val="22"/>
          <w:szCs w:val="22"/>
        </w:rPr>
        <w:t>lis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2736E">
        <w:rPr>
          <w:rFonts w:asciiTheme="minorHAnsi" w:hAnsiTheme="minorHAnsi" w:cstheme="minorHAnsi"/>
          <w:sz w:val="22"/>
          <w:szCs w:val="22"/>
        </w:rPr>
        <w:t>i,</w:t>
      </w:r>
      <w:r w:rsidRPr="0092736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92736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2736E">
        <w:rPr>
          <w:rFonts w:asciiTheme="minorHAnsi" w:hAnsiTheme="minorHAnsi" w:cstheme="minorHAnsi"/>
          <w:sz w:val="22"/>
          <w:szCs w:val="22"/>
        </w:rPr>
        <w:t>,</w:t>
      </w:r>
      <w:r w:rsidRPr="0092736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2736E">
        <w:rPr>
          <w:rFonts w:asciiTheme="minorHAnsi" w:hAnsiTheme="minorHAnsi" w:cstheme="minorHAnsi"/>
          <w:sz w:val="22"/>
          <w:szCs w:val="22"/>
        </w:rPr>
        <w:t>a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2736E">
        <w:rPr>
          <w:rFonts w:asciiTheme="minorHAnsi" w:hAnsiTheme="minorHAnsi" w:cstheme="minorHAnsi"/>
          <w:sz w:val="22"/>
          <w:szCs w:val="22"/>
        </w:rPr>
        <w:t xml:space="preserve">a      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2736E">
        <w:rPr>
          <w:rFonts w:asciiTheme="minorHAnsi" w:hAnsiTheme="minorHAnsi" w:cstheme="minorHAnsi"/>
          <w:sz w:val="22"/>
          <w:szCs w:val="22"/>
        </w:rPr>
        <w:t>ass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2736E">
        <w:rPr>
          <w:rFonts w:asciiTheme="minorHAnsi" w:hAnsiTheme="minorHAnsi" w:cstheme="minorHAnsi"/>
          <w:sz w:val="22"/>
          <w:szCs w:val="22"/>
        </w:rPr>
        <w:t>t</w:t>
      </w:r>
      <w:r w:rsidRPr="0092736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2736E">
        <w:rPr>
          <w:rFonts w:asciiTheme="minorHAnsi" w:hAnsiTheme="minorHAnsi" w:cstheme="minorHAnsi"/>
          <w:sz w:val="22"/>
          <w:szCs w:val="22"/>
        </w:rPr>
        <w:t>:</w:t>
      </w:r>
      <w:r w:rsidRPr="0092736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2736E">
        <w:rPr>
          <w:rFonts w:asciiTheme="minorHAnsi" w:hAnsiTheme="minorHAnsi" w:cstheme="minorHAnsi"/>
          <w:sz w:val="22"/>
          <w:szCs w:val="22"/>
        </w:rPr>
        <w:t>al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2736E">
        <w:rPr>
          <w:rFonts w:asciiTheme="minorHAnsi" w:hAnsiTheme="minorHAnsi" w:cstheme="minorHAnsi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2736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2736E">
        <w:rPr>
          <w:rFonts w:asciiTheme="minorHAnsi" w:hAnsiTheme="minorHAnsi" w:cstheme="minorHAnsi"/>
          <w:spacing w:val="2"/>
          <w:sz w:val="22"/>
          <w:szCs w:val="22"/>
        </w:rPr>
        <w:t>ia</w:t>
      </w:r>
      <w:r w:rsidRPr="0092736E">
        <w:rPr>
          <w:rFonts w:asciiTheme="minorHAnsi" w:hAnsiTheme="minorHAnsi" w:cstheme="minorHAnsi"/>
          <w:sz w:val="22"/>
          <w:szCs w:val="22"/>
        </w:rPr>
        <w:t>n</w:t>
      </w:r>
      <w:r w:rsidRPr="0092736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Pa</w:t>
      </w:r>
      <w:r w:rsidRPr="0092736E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2736E">
        <w:rPr>
          <w:rFonts w:asciiTheme="minorHAnsi" w:hAnsiTheme="minorHAnsi" w:cstheme="minorHAnsi"/>
          <w:spacing w:val="1"/>
          <w:w w:val="101"/>
          <w:sz w:val="22"/>
          <w:szCs w:val="22"/>
        </w:rPr>
        <w:t>po</w:t>
      </w:r>
      <w:r w:rsidRPr="0092736E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2736E">
        <w:rPr>
          <w:rFonts w:asciiTheme="minorHAnsi" w:hAnsiTheme="minorHAnsi" w:cstheme="minorHAnsi"/>
          <w:w w:val="101"/>
          <w:sz w:val="22"/>
          <w:szCs w:val="22"/>
        </w:rPr>
        <w:t>t</w:t>
      </w:r>
    </w:p>
    <w:sectPr w:rsidR="00981278" w:rsidRPr="0092736E">
      <w:pgSz w:w="11900" w:h="16840"/>
      <w:pgMar w:top="1340" w:right="1240" w:bottom="280" w:left="1220" w:header="0" w:footer="14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04EE2" w14:textId="77777777" w:rsidR="00125827" w:rsidRDefault="00125827">
      <w:r>
        <w:separator/>
      </w:r>
    </w:p>
  </w:endnote>
  <w:endnote w:type="continuationSeparator" w:id="0">
    <w:p w14:paraId="7C16E889" w14:textId="77777777" w:rsidR="00125827" w:rsidRDefault="0012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1405" w14:textId="77777777" w:rsidR="00981278" w:rsidRDefault="00125827">
    <w:pPr>
      <w:spacing w:line="200" w:lineRule="exact"/>
    </w:pPr>
    <w:r>
      <w:pict w14:anchorId="11C4761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0.2pt;margin-top:758.3pt;width:9.85pt;height:13.7pt;z-index:-251658752;mso-position-horizontal-relative:page;mso-position-vertical-relative:page" filled="f" stroked="f">
          <v:textbox inset="0,0,0,0">
            <w:txbxContent>
              <w:p w14:paraId="38F2DE98" w14:textId="77777777" w:rsidR="00981278" w:rsidRDefault="00125827">
                <w:pPr>
                  <w:spacing w:line="240" w:lineRule="exact"/>
                  <w:ind w:left="40"/>
                  <w:rPr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3904D" w14:textId="77777777" w:rsidR="00125827" w:rsidRDefault="00125827">
      <w:r>
        <w:separator/>
      </w:r>
    </w:p>
  </w:footnote>
  <w:footnote w:type="continuationSeparator" w:id="0">
    <w:p w14:paraId="6C4FA2C1" w14:textId="77777777" w:rsidR="00125827" w:rsidRDefault="00125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F8597F"/>
    <w:multiLevelType w:val="multilevel"/>
    <w:tmpl w:val="4E7C4E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278"/>
    <w:rsid w:val="00125827"/>
    <w:rsid w:val="0092736E"/>
    <w:rsid w:val="0098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4230433"/>
  <w15:docId w15:val="{1829AEB6-5ECC-409D-81CA-E79EA3F4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1297</Words>
  <Characters>7394</Characters>
  <Application>Microsoft Office Word</Application>
  <DocSecurity>0</DocSecurity>
  <Lines>61</Lines>
  <Paragraphs>17</Paragraphs>
  <ScaleCrop>false</ScaleCrop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2021-06-22T06:28:00Z</dcterms:created>
  <dcterms:modified xsi:type="dcterms:W3CDTF">2021-06-22T06:31:00Z</dcterms:modified>
</cp:coreProperties>
</file>